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bookmarkStart w:id="0" w:name="_GoBack"/>
      <w:bookmarkEnd w:id="0"/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883963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3F5651" w:rsidRPr="003F5651">
        <w:rPr>
          <w:sz w:val="24"/>
          <w:szCs w:val="24"/>
        </w:rPr>
        <w:t xml:space="preserve">ВЛ-6 </w:t>
      </w:r>
      <w:proofErr w:type="spellStart"/>
      <w:r w:rsidR="003F5651" w:rsidRPr="003F5651">
        <w:rPr>
          <w:sz w:val="24"/>
          <w:szCs w:val="24"/>
        </w:rPr>
        <w:t>кВ</w:t>
      </w:r>
      <w:proofErr w:type="spellEnd"/>
      <w:r w:rsidR="003F5651" w:rsidRPr="003F5651">
        <w:rPr>
          <w:sz w:val="24"/>
          <w:szCs w:val="24"/>
        </w:rPr>
        <w:t xml:space="preserve"> фидер № 617 ПС Боголюбово</w:t>
      </w:r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3F5651" w:rsidRPr="003F5651">
        <w:rPr>
          <w:sz w:val="24"/>
          <w:szCs w:val="24"/>
        </w:rPr>
        <w:t>130000004480</w:t>
      </w:r>
      <w:r w:rsidR="005B277F" w:rsidRPr="00B51C44">
        <w:rPr>
          <w:sz w:val="24"/>
          <w:szCs w:val="24"/>
        </w:rPr>
        <w:t>)</w:t>
      </w:r>
      <w:r w:rsidR="00883963">
        <w:rPr>
          <w:sz w:val="24"/>
          <w:szCs w:val="24"/>
        </w:rPr>
        <w:t xml:space="preserve"> с монтажом дополнительного участка </w:t>
      </w:r>
    </w:p>
    <w:p w:rsidR="008E0A31" w:rsidRPr="00B51C44" w:rsidRDefault="00883963" w:rsidP="0055481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ВЛ-6кВ, 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775EED">
        <w:rPr>
          <w:sz w:val="24"/>
          <w:szCs w:val="24"/>
        </w:rPr>
        <w:t>К</w:t>
      </w:r>
      <w:r w:rsidR="006809BD" w:rsidRPr="00690184">
        <w:rPr>
          <w:sz w:val="24"/>
          <w:szCs w:val="24"/>
        </w:rPr>
        <w:t>ТП</w:t>
      </w:r>
      <w:r w:rsidR="00775EED">
        <w:rPr>
          <w:sz w:val="24"/>
          <w:szCs w:val="24"/>
        </w:rPr>
        <w:t xml:space="preserve"> 160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 </w:t>
      </w:r>
      <w:r w:rsidR="00EC4871">
        <w:rPr>
          <w:sz w:val="24"/>
          <w:szCs w:val="24"/>
        </w:rPr>
        <w:t xml:space="preserve"> с </w:t>
      </w:r>
      <w:r w:rsidR="006809BD" w:rsidRPr="00690184">
        <w:rPr>
          <w:sz w:val="24"/>
          <w:szCs w:val="24"/>
        </w:rPr>
        <w:t xml:space="preserve">трансформатором </w:t>
      </w:r>
      <w:r w:rsidR="00775EED">
        <w:rPr>
          <w:sz w:val="24"/>
          <w:szCs w:val="24"/>
        </w:rPr>
        <w:t>160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775EED">
        <w:rPr>
          <w:sz w:val="24"/>
          <w:szCs w:val="24"/>
        </w:rPr>
        <w:t>КТП 160</w:t>
      </w:r>
      <w:r w:rsidR="00316DC4">
        <w:rPr>
          <w:sz w:val="24"/>
          <w:szCs w:val="24"/>
        </w:rPr>
        <w:t xml:space="preserve"> </w:t>
      </w:r>
      <w:proofErr w:type="spellStart"/>
      <w:r w:rsidR="006809BD">
        <w:rPr>
          <w:sz w:val="24"/>
          <w:szCs w:val="24"/>
        </w:rPr>
        <w:t>кВА</w:t>
      </w:r>
      <w:proofErr w:type="spellEnd"/>
      <w:r w:rsidR="006809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="00564AA2" w:rsidRPr="00564AA2">
        <w:rPr>
          <w:sz w:val="24"/>
          <w:szCs w:val="24"/>
        </w:rPr>
        <w:t xml:space="preserve">п. </w:t>
      </w:r>
      <w:r>
        <w:rPr>
          <w:sz w:val="24"/>
          <w:szCs w:val="24"/>
        </w:rPr>
        <w:t>Боголюбово Суздальского района</w:t>
      </w:r>
      <w:r w:rsidR="00BA470C">
        <w:rPr>
          <w:sz w:val="24"/>
          <w:szCs w:val="24"/>
        </w:rPr>
        <w:t>;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9C5564" w:rsidRPr="002743CC" w:rsidRDefault="009C5564" w:rsidP="00EE4A4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proofErr w:type="spellStart"/>
      <w:r w:rsidR="00FF2D10">
        <w:rPr>
          <w:bCs/>
          <w:iCs/>
          <w:sz w:val="26"/>
          <w:szCs w:val="26"/>
        </w:rPr>
        <w:t>Манукян</w:t>
      </w:r>
      <w:proofErr w:type="spellEnd"/>
      <w:r w:rsidR="00FF2D10">
        <w:rPr>
          <w:bCs/>
          <w:iCs/>
          <w:sz w:val="26"/>
          <w:szCs w:val="26"/>
        </w:rPr>
        <w:t xml:space="preserve"> А.М.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>(15</w:t>
      </w:r>
      <w:r w:rsidR="00DE2CE4">
        <w:rPr>
          <w:bCs/>
          <w:iCs/>
          <w:sz w:val="26"/>
          <w:szCs w:val="26"/>
        </w:rPr>
        <w:t>0</w:t>
      </w:r>
      <w:r w:rsidR="007425BF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 xml:space="preserve">), договор ТП № </w:t>
      </w:r>
      <w:r w:rsidR="003F5651" w:rsidRPr="003F5651">
        <w:rPr>
          <w:bCs/>
          <w:iCs/>
          <w:sz w:val="26"/>
          <w:szCs w:val="26"/>
        </w:rPr>
        <w:t>331042185</w:t>
      </w:r>
      <w:r w:rsidR="00F620E1">
        <w:rPr>
          <w:bCs/>
          <w:iCs/>
          <w:sz w:val="26"/>
          <w:szCs w:val="26"/>
        </w:rPr>
        <w:t xml:space="preserve"> от</w:t>
      </w:r>
      <w:r w:rsidR="00BA470C">
        <w:rPr>
          <w:bCs/>
          <w:iCs/>
          <w:sz w:val="26"/>
          <w:szCs w:val="26"/>
        </w:rPr>
        <w:t xml:space="preserve"> </w:t>
      </w:r>
      <w:r w:rsidR="00EC4871" w:rsidRPr="00EC4871">
        <w:rPr>
          <w:bCs/>
          <w:iCs/>
          <w:sz w:val="26"/>
          <w:szCs w:val="26"/>
        </w:rPr>
        <w:t>14.03.2022</w:t>
      </w:r>
      <w:r w:rsidR="00EC4871">
        <w:rPr>
          <w:bCs/>
          <w:iCs/>
          <w:sz w:val="26"/>
          <w:szCs w:val="26"/>
        </w:rPr>
        <w:t>г</w:t>
      </w:r>
      <w:r w:rsidR="007425BF" w:rsidRPr="00690184">
        <w:rPr>
          <w:bCs/>
          <w:iCs/>
          <w:sz w:val="26"/>
          <w:szCs w:val="26"/>
        </w:rPr>
        <w:t xml:space="preserve">. Срок ФП: </w:t>
      </w:r>
      <w:r w:rsidR="00EC4871" w:rsidRPr="00EC4871">
        <w:rPr>
          <w:bCs/>
          <w:iCs/>
          <w:sz w:val="26"/>
          <w:szCs w:val="26"/>
        </w:rPr>
        <w:t>14.09.2022</w:t>
      </w:r>
      <w:r w:rsidR="00EC4871">
        <w:rPr>
          <w:bCs/>
          <w:iCs/>
          <w:sz w:val="26"/>
          <w:szCs w:val="26"/>
        </w:rPr>
        <w:t>г.</w:t>
      </w:r>
    </w:p>
    <w:p w:rsidR="005201F2" w:rsidRPr="00690184" w:rsidRDefault="005D5054" w:rsidP="005201F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EC7ABE" w:rsidRPr="00690184" w:rsidRDefault="00920FCC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EC7ABE" w:rsidRPr="00690184" w:rsidRDefault="00564AA2" w:rsidP="004B0A42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п. Боголюбово</w:t>
            </w:r>
            <w:r w:rsidRPr="00564AA2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ул. Ленина</w:t>
            </w:r>
            <w:r w:rsidRPr="00564AA2">
              <w:rPr>
                <w:sz w:val="24"/>
                <w:szCs w:val="24"/>
                <w:lang w:eastAsia="ru-RU"/>
              </w:rPr>
              <w:t>, д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564AA2">
              <w:rPr>
                <w:sz w:val="24"/>
                <w:szCs w:val="24"/>
                <w:lang w:eastAsia="ru-RU"/>
              </w:rPr>
              <w:t xml:space="preserve"> 2Г</w:t>
            </w:r>
          </w:p>
        </w:tc>
        <w:tc>
          <w:tcPr>
            <w:tcW w:w="5018" w:type="dxa"/>
            <w:vAlign w:val="center"/>
          </w:tcPr>
          <w:p w:rsidR="00EC7ABE" w:rsidRPr="00690184" w:rsidRDefault="00EC4871" w:rsidP="00554813">
            <w:pPr>
              <w:jc w:val="center"/>
              <w:rPr>
                <w:sz w:val="24"/>
                <w:szCs w:val="24"/>
              </w:rPr>
            </w:pPr>
            <w:r w:rsidRPr="00EC4871">
              <w:rPr>
                <w:sz w:val="24"/>
                <w:szCs w:val="24"/>
              </w:rPr>
              <w:t>33:05:100703:951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  <w:proofErr w:type="gramEnd"/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</w:t>
      </w:r>
      <w:proofErr w:type="gramStart"/>
      <w:r w:rsidRPr="00690184">
        <w:rPr>
          <w:sz w:val="26"/>
          <w:szCs w:val="26"/>
        </w:rPr>
        <w:t>Л-</w:t>
      </w:r>
      <w:proofErr w:type="gramEnd"/>
      <w:r w:rsidR="00F620E1" w:rsidRPr="00F620E1">
        <w:t xml:space="preserve"> </w:t>
      </w:r>
      <w:r w:rsidR="00F620E1" w:rsidRPr="00F620E1">
        <w:rPr>
          <w:sz w:val="26"/>
          <w:szCs w:val="26"/>
        </w:rPr>
        <w:t>ПС «</w:t>
      </w:r>
      <w:proofErr w:type="spellStart"/>
      <w:r w:rsidR="00EC4871">
        <w:rPr>
          <w:sz w:val="26"/>
          <w:szCs w:val="26"/>
        </w:rPr>
        <w:t>Боголюбово</w:t>
      </w:r>
      <w:r w:rsidR="00920FCC" w:rsidRPr="00920FCC">
        <w:rPr>
          <w:sz w:val="26"/>
          <w:szCs w:val="26"/>
        </w:rPr>
        <w:t>во</w:t>
      </w:r>
      <w:proofErr w:type="spellEnd"/>
      <w:r w:rsidR="00EC4871">
        <w:rPr>
          <w:sz w:val="26"/>
          <w:szCs w:val="26"/>
        </w:rPr>
        <w:t>», фидер 6</w:t>
      </w:r>
      <w:r w:rsidR="00F620E1" w:rsidRPr="00F620E1">
        <w:rPr>
          <w:sz w:val="26"/>
          <w:szCs w:val="26"/>
        </w:rPr>
        <w:t xml:space="preserve"> </w:t>
      </w:r>
      <w:proofErr w:type="spellStart"/>
      <w:r w:rsidR="00F620E1" w:rsidRPr="00F620E1">
        <w:rPr>
          <w:sz w:val="26"/>
          <w:szCs w:val="26"/>
        </w:rPr>
        <w:t>кВ</w:t>
      </w:r>
      <w:proofErr w:type="spellEnd"/>
      <w:r w:rsidR="00F620E1" w:rsidRPr="00F620E1">
        <w:rPr>
          <w:sz w:val="26"/>
          <w:szCs w:val="26"/>
        </w:rPr>
        <w:t xml:space="preserve"> № </w:t>
      </w:r>
      <w:r w:rsidR="003F5651" w:rsidRPr="003F5651">
        <w:rPr>
          <w:sz w:val="26"/>
          <w:szCs w:val="26"/>
        </w:rPr>
        <w:t>617, отпайка на ТП-449</w:t>
      </w:r>
      <w:r w:rsidR="00B51C44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316DC4">
        <w:rPr>
          <w:sz w:val="26"/>
          <w:szCs w:val="26"/>
        </w:rPr>
        <w:t xml:space="preserve"> </w:t>
      </w:r>
      <w:r w:rsidR="003F5651">
        <w:rPr>
          <w:sz w:val="26"/>
          <w:szCs w:val="26"/>
        </w:rPr>
        <w:t>4</w:t>
      </w:r>
      <w:r w:rsidR="004B0A42">
        <w:rPr>
          <w:sz w:val="26"/>
          <w:szCs w:val="26"/>
        </w:rPr>
        <w:t xml:space="preserve"> </w:t>
      </w:r>
      <w:r w:rsidR="004B0A42" w:rsidRPr="00690184">
        <w:rPr>
          <w:sz w:val="26"/>
          <w:szCs w:val="26"/>
        </w:rPr>
        <w:t>с</w:t>
      </w:r>
      <w:r w:rsidRPr="004C3FEE">
        <w:rPr>
          <w:sz w:val="26"/>
          <w:szCs w:val="26"/>
        </w:rPr>
        <w:t xml:space="preserve"> увеличением протяженности на</w:t>
      </w:r>
      <w:r w:rsidRPr="00690184">
        <w:rPr>
          <w:sz w:val="24"/>
          <w:szCs w:val="24"/>
        </w:rPr>
        <w:t xml:space="preserve"> </w:t>
      </w:r>
      <w:r w:rsidR="00EC4871">
        <w:rPr>
          <w:sz w:val="26"/>
          <w:szCs w:val="26"/>
        </w:rPr>
        <w:t>1</w:t>
      </w:r>
      <w:r w:rsidR="00920FCC">
        <w:rPr>
          <w:sz w:val="26"/>
          <w:szCs w:val="26"/>
        </w:rPr>
        <w:t>0</w:t>
      </w:r>
      <w:r w:rsidRPr="00EC3D66">
        <w:rPr>
          <w:sz w:val="26"/>
          <w:szCs w:val="26"/>
        </w:rPr>
        <w:t xml:space="preserve"> м</w:t>
      </w:r>
      <w:r w:rsidRPr="00690184">
        <w:rPr>
          <w:sz w:val="24"/>
          <w:szCs w:val="24"/>
        </w:rPr>
        <w:t xml:space="preserve"> (ориентировочно)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 w:rsidR="00DE2CE4">
        <w:rPr>
          <w:sz w:val="26"/>
          <w:szCs w:val="26"/>
        </w:rPr>
        <w:t>К</w:t>
      </w:r>
      <w:r w:rsidR="00316DC4">
        <w:rPr>
          <w:sz w:val="26"/>
          <w:szCs w:val="26"/>
        </w:rPr>
        <w:t xml:space="preserve">ТП </w:t>
      </w:r>
      <w:r w:rsidR="00DE2CE4">
        <w:rPr>
          <w:sz w:val="26"/>
          <w:szCs w:val="26"/>
        </w:rPr>
        <w:t>160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кВА</w:t>
      </w:r>
      <w:proofErr w:type="spellEnd"/>
      <w:r w:rsidRPr="00690184">
        <w:rPr>
          <w:sz w:val="26"/>
          <w:szCs w:val="26"/>
        </w:rPr>
        <w:t>/</w:t>
      </w:r>
      <w:r w:rsidR="00EC4871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/0,4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DE2CE4">
        <w:rPr>
          <w:sz w:val="26"/>
          <w:szCs w:val="26"/>
        </w:rPr>
        <w:t>160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 w:rsidR="004D1C0E">
        <w:rPr>
          <w:sz w:val="26"/>
          <w:szCs w:val="26"/>
        </w:rPr>
        <w:t xml:space="preserve">10, </w:t>
      </w:r>
      <w:r w:rsidR="00DE2CE4">
        <w:rPr>
          <w:sz w:val="26"/>
          <w:szCs w:val="26"/>
        </w:rPr>
        <w:t>установленную К</w:t>
      </w:r>
      <w:r w:rsidR="004D1C0E">
        <w:rPr>
          <w:sz w:val="26"/>
          <w:szCs w:val="26"/>
        </w:rPr>
        <w:t>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 w:rsidR="00DE2CE4">
        <w:rPr>
          <w:sz w:val="26"/>
          <w:szCs w:val="26"/>
        </w:rPr>
        <w:t>К</w:t>
      </w:r>
      <w:r w:rsidRPr="00961BEB">
        <w:rPr>
          <w:sz w:val="26"/>
          <w:szCs w:val="26"/>
        </w:rPr>
        <w:t xml:space="preserve">ТП </w:t>
      </w:r>
      <w:r w:rsidR="00DE2CE4">
        <w:rPr>
          <w:sz w:val="26"/>
          <w:szCs w:val="26"/>
        </w:rPr>
        <w:t>160</w:t>
      </w:r>
      <w:r w:rsidRPr="00961BEB">
        <w:rPr>
          <w:sz w:val="26"/>
          <w:szCs w:val="26"/>
        </w:rPr>
        <w:t xml:space="preserve">кВА </w:t>
      </w:r>
      <w:r w:rsidRPr="00690184">
        <w:rPr>
          <w:sz w:val="26"/>
          <w:szCs w:val="26"/>
        </w:rPr>
        <w:t xml:space="preserve">протяженностью </w:t>
      </w:r>
      <w:r w:rsidR="003F5651">
        <w:rPr>
          <w:sz w:val="26"/>
          <w:szCs w:val="26"/>
        </w:rPr>
        <w:t>7</w:t>
      </w:r>
      <w:r w:rsidRPr="00690184">
        <w:rPr>
          <w:sz w:val="26"/>
          <w:szCs w:val="26"/>
        </w:rPr>
        <w:t xml:space="preserve"> м (ориентировочно).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proofErr w:type="gramStart"/>
      <w:r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F620E1" w:rsidRPr="00EC3D66" w:rsidRDefault="00F620E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F620E1">
        <w:rPr>
          <w:sz w:val="26"/>
          <w:szCs w:val="26"/>
        </w:rPr>
        <w:t>роектирование и реконструкцию опор</w:t>
      </w:r>
      <w:r w:rsidR="003F5651">
        <w:rPr>
          <w:sz w:val="26"/>
          <w:szCs w:val="26"/>
        </w:rPr>
        <w:t>ы № 4</w:t>
      </w:r>
      <w:r w:rsidRPr="00F620E1">
        <w:rPr>
          <w:sz w:val="26"/>
          <w:szCs w:val="26"/>
        </w:rPr>
        <w:t xml:space="preserve"> в части монтажа </w:t>
      </w:r>
      <w:proofErr w:type="spellStart"/>
      <w:r w:rsidRPr="00F620E1">
        <w:rPr>
          <w:sz w:val="26"/>
          <w:szCs w:val="26"/>
        </w:rPr>
        <w:t>ответвительной</w:t>
      </w:r>
      <w:proofErr w:type="spellEnd"/>
      <w:r w:rsidRPr="00F620E1">
        <w:rPr>
          <w:sz w:val="26"/>
          <w:szCs w:val="26"/>
        </w:rPr>
        <w:t xml:space="preserve"> арматуры</w:t>
      </w:r>
      <w:r>
        <w:rPr>
          <w:sz w:val="26"/>
          <w:szCs w:val="26"/>
        </w:rPr>
        <w:t>.</w:t>
      </w:r>
      <w:r w:rsidR="00D40420">
        <w:rPr>
          <w:sz w:val="26"/>
          <w:szCs w:val="26"/>
        </w:rPr>
        <w:t xml:space="preserve"> 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I) оформление землеотвода под проектируемую </w:t>
      </w:r>
      <w:proofErr w:type="gramStart"/>
      <w:r w:rsidRPr="00EC3D66">
        <w:rPr>
          <w:sz w:val="26"/>
          <w:szCs w:val="26"/>
          <w:lang w:eastAsia="ru-RU"/>
        </w:rPr>
        <w:t>ВЛ</w:t>
      </w:r>
      <w:proofErr w:type="gramEnd"/>
      <w:r w:rsidRPr="00EC3D66">
        <w:rPr>
          <w:sz w:val="26"/>
          <w:szCs w:val="26"/>
          <w:lang w:eastAsia="ru-RU"/>
        </w:rPr>
        <w:t>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  <w:proofErr w:type="gramEnd"/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  <w:proofErr w:type="gramEnd"/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 xml:space="preserve">рабочей документации (в соответствии с требованиями ГОСТ </w:t>
      </w:r>
      <w:proofErr w:type="gramStart"/>
      <w:r w:rsidRPr="00690184">
        <w:rPr>
          <w:color w:val="000000"/>
          <w:sz w:val="26"/>
          <w:szCs w:val="26"/>
        </w:rPr>
        <w:t>Р</w:t>
      </w:r>
      <w:proofErr w:type="gramEnd"/>
      <w:r w:rsidRPr="00690184">
        <w:rPr>
          <w:color w:val="000000"/>
          <w:sz w:val="26"/>
          <w:szCs w:val="26"/>
        </w:rPr>
        <w:t xml:space="preserve">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 xml:space="preserve"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</w:t>
      </w:r>
      <w:proofErr w:type="gramStart"/>
      <w:r w:rsidR="00CB2A32" w:rsidRPr="00690184">
        <w:rPr>
          <w:bCs/>
          <w:sz w:val="26"/>
          <w:szCs w:val="26"/>
        </w:rPr>
        <w:t>в</w:t>
      </w:r>
      <w:proofErr w:type="gramEnd"/>
      <w:r w:rsidR="00CB2A32" w:rsidRPr="00690184">
        <w:rPr>
          <w:bCs/>
          <w:sz w:val="26"/>
          <w:szCs w:val="26"/>
        </w:rPr>
        <w:t xml:space="preserve"> данном ТЗ).</w:t>
      </w:r>
    </w:p>
    <w:p w:rsidR="00704385" w:rsidRPr="00690184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типовые проекты на </w:t>
      </w:r>
      <w:proofErr w:type="gramStart"/>
      <w:r w:rsidRPr="00690184">
        <w:rPr>
          <w:bCs/>
          <w:iCs/>
          <w:sz w:val="26"/>
          <w:szCs w:val="26"/>
        </w:rPr>
        <w:t>ВЛ</w:t>
      </w:r>
      <w:proofErr w:type="gramEnd"/>
      <w:r w:rsidRPr="00690184">
        <w:rPr>
          <w:bCs/>
          <w:iCs/>
          <w:sz w:val="26"/>
          <w:szCs w:val="26"/>
        </w:rPr>
        <w:t>, ТП и РП с привязкой к конкретному объекту;</w:t>
      </w:r>
    </w:p>
    <w:p w:rsidR="00B72E13" w:rsidRPr="00690184" w:rsidRDefault="003F3E28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690184">
        <w:rPr>
          <w:bCs/>
          <w:iCs/>
          <w:sz w:val="26"/>
          <w:szCs w:val="26"/>
        </w:rPr>
        <w:t>ТТ</w:t>
      </w:r>
      <w:proofErr w:type="gramEnd"/>
      <w:r w:rsidRPr="00690184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8E2F6A">
        <w:rPr>
          <w:sz w:val="26"/>
          <w:szCs w:val="26"/>
        </w:rPr>
        <w:t>З</w:t>
      </w:r>
      <w:r w:rsidRPr="00690184">
        <w:rPr>
          <w:sz w:val="26"/>
          <w:szCs w:val="26"/>
        </w:rPr>
        <w:t xml:space="preserve"> </w:t>
      </w:r>
      <w:r w:rsidR="00EC4871">
        <w:rPr>
          <w:sz w:val="26"/>
          <w:szCs w:val="26"/>
        </w:rPr>
        <w:t>6-10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260" w:type="dxa"/>
          </w:tcPr>
          <w:p w:rsidR="00CD4A99" w:rsidRPr="00690184" w:rsidRDefault="00EC487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4A99" w:rsidRPr="00690184">
              <w:rPr>
                <w:sz w:val="24"/>
                <w:szCs w:val="24"/>
              </w:rPr>
              <w:t xml:space="preserve"> </w:t>
            </w:r>
            <w:proofErr w:type="spellStart"/>
            <w:r w:rsidR="00CD4A99"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 (ориентировочно),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260" w:type="dxa"/>
          </w:tcPr>
          <w:p w:rsidR="00CD4A99" w:rsidRPr="00690184" w:rsidRDefault="006F26BB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  <w:vAlign w:val="center"/>
          </w:tcPr>
          <w:p w:rsidR="00CD4A99" w:rsidRPr="00690184" w:rsidRDefault="003024D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Вырубка просеки, </w:t>
            </w:r>
            <w:proofErr w:type="gramStart"/>
            <w:r w:rsidRPr="00690184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зоне, проектируемой </w:t>
            </w:r>
            <w:proofErr w:type="gramStart"/>
            <w:r w:rsidRPr="00690184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690184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6-10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</w:t>
      </w:r>
      <w:r w:rsidR="00F620E1">
        <w:rPr>
          <w:sz w:val="26"/>
          <w:szCs w:val="26"/>
        </w:rPr>
        <w:t xml:space="preserve">6-10 </w:t>
      </w:r>
      <w:proofErr w:type="spellStart"/>
      <w:r w:rsidR="00F620E1">
        <w:rPr>
          <w:sz w:val="26"/>
          <w:szCs w:val="26"/>
        </w:rPr>
        <w:t>кВ</w:t>
      </w:r>
      <w:proofErr w:type="spellEnd"/>
      <w:r w:rsidR="00F620E1">
        <w:rPr>
          <w:sz w:val="26"/>
          <w:szCs w:val="26"/>
        </w:rPr>
        <w:t xml:space="preserve">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proofErr w:type="gramStart"/>
      <w:r w:rsidRPr="00690184">
        <w:rPr>
          <w:sz w:val="26"/>
          <w:szCs w:val="26"/>
        </w:rPr>
        <w:t>2</w:t>
      </w:r>
      <w:proofErr w:type="gram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прохождении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6 (10)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>)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sz w:val="24"/>
          <w:szCs w:val="24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 (ориентировочно),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6F26BB">
              <w:rPr>
                <w:sz w:val="24"/>
                <w:szCs w:val="24"/>
              </w:rPr>
              <w:t>007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F35543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F35543">
              <w:rPr>
                <w:sz w:val="24"/>
                <w:szCs w:val="24"/>
              </w:rPr>
              <w:t>3х95+1х70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  <w:r w:rsidRPr="00690184">
              <w:rPr>
                <w:sz w:val="24"/>
                <w:szCs w:val="24"/>
              </w:rPr>
              <w:t xml:space="preserve">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8E1D2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8E1D21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F3554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35543">
              <w:rPr>
                <w:sz w:val="24"/>
                <w:szCs w:val="24"/>
                <w:lang w:val="en-US"/>
              </w:rPr>
              <w:t>уточнить</w:t>
            </w:r>
            <w:proofErr w:type="spellEnd"/>
            <w:r w:rsidRPr="00F355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5543">
              <w:rPr>
                <w:sz w:val="24"/>
                <w:szCs w:val="24"/>
                <w:lang w:val="en-US"/>
              </w:rPr>
              <w:t>при</w:t>
            </w:r>
            <w:proofErr w:type="spellEnd"/>
            <w:r w:rsidRPr="00F355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5543">
              <w:rPr>
                <w:sz w:val="24"/>
                <w:szCs w:val="24"/>
                <w:lang w:val="en-US"/>
              </w:rPr>
              <w:t>проектировании</w:t>
            </w:r>
            <w:proofErr w:type="spellEnd"/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 xml:space="preserve">Изгибающий момент стоек для </w:t>
            </w:r>
            <w:proofErr w:type="gramStart"/>
            <w:r w:rsidRPr="00690184">
              <w:rPr>
                <w:sz w:val="24"/>
                <w:szCs w:val="24"/>
              </w:rPr>
              <w:t>ВЛ</w:t>
            </w:r>
            <w:proofErr w:type="gramEnd"/>
            <w:r w:rsidRPr="00690184">
              <w:rPr>
                <w:sz w:val="24"/>
                <w:szCs w:val="24"/>
              </w:rPr>
              <w:t xml:space="preserve">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>Изменение технического решения возможно на основани</w:t>
      </w:r>
      <w:proofErr w:type="gramStart"/>
      <w:r w:rsidRPr="00690184">
        <w:rPr>
          <w:bCs/>
          <w:sz w:val="26"/>
          <w:szCs w:val="26"/>
          <w:u w:val="single"/>
          <w:shd w:val="clear" w:color="auto" w:fill="FFFFFF"/>
        </w:rPr>
        <w:t>е</w:t>
      </w:r>
      <w:proofErr w:type="gramEnd"/>
      <w:r w:rsidRPr="00690184">
        <w:rPr>
          <w:bCs/>
          <w:sz w:val="26"/>
          <w:szCs w:val="26"/>
          <w:u w:val="single"/>
          <w:shd w:val="clear" w:color="auto" w:fill="FFFFFF"/>
        </w:rPr>
        <w:t xml:space="preserve">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690184">
        <w:rPr>
          <w:sz w:val="26"/>
          <w:szCs w:val="26"/>
        </w:rPr>
        <w:t>Р</w:t>
      </w:r>
      <w:proofErr w:type="gramEnd"/>
      <w:r w:rsidRPr="00690184">
        <w:rPr>
          <w:sz w:val="26"/>
          <w:szCs w:val="26"/>
        </w:rPr>
        <w:t xml:space="preserve">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690184">
        <w:rPr>
          <w:sz w:val="26"/>
          <w:szCs w:val="26"/>
        </w:rPr>
        <w:t>2</w:t>
      </w:r>
      <w:proofErr w:type="gram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EC4871">
        <w:rPr>
          <w:sz w:val="26"/>
          <w:szCs w:val="26"/>
          <w:lang w:val="ru-RU"/>
        </w:rPr>
        <w:t>К</w:t>
      </w:r>
      <w:r w:rsidR="006F26BB">
        <w:rPr>
          <w:sz w:val="26"/>
          <w:szCs w:val="26"/>
        </w:rPr>
        <w:t>ТП 6</w:t>
      </w:r>
      <w:r w:rsidRPr="004E30BC">
        <w:rPr>
          <w:sz w:val="26"/>
          <w:szCs w:val="26"/>
        </w:rPr>
        <w:t xml:space="preserve">/0,4 </w:t>
      </w:r>
      <w:proofErr w:type="spellStart"/>
      <w:r w:rsidRPr="004E30BC">
        <w:rPr>
          <w:sz w:val="26"/>
          <w:szCs w:val="26"/>
        </w:rPr>
        <w:t>кВ</w:t>
      </w:r>
      <w:proofErr w:type="spellEnd"/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5E6549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4871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24" w:type="dxa"/>
          </w:tcPr>
          <w:p w:rsidR="00EC3D66" w:rsidRPr="00EC3D66" w:rsidRDefault="00EC4871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</w:t>
            </w:r>
            <w:proofErr w:type="gramStart"/>
            <w:r w:rsidRPr="005E6549">
              <w:rPr>
                <w:rFonts w:eastAsia="Calibri"/>
                <w:sz w:val="24"/>
                <w:szCs w:val="24"/>
                <w:lang w:eastAsia="en-US"/>
              </w:rPr>
              <w:t>Гц</w:t>
            </w:r>
            <w:proofErr w:type="gramEnd"/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316DC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316DC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="00EC3D66" w:rsidRPr="000C12E3">
              <w:rPr>
                <w:rFonts w:eastAsia="Calibri"/>
                <w:sz w:val="24"/>
                <w:szCs w:val="24"/>
                <w:lang w:eastAsia="en-US"/>
              </w:rPr>
              <w:t>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Удельная длина пути утечки внешней изоляции, </w:t>
            </w:r>
            <w:proofErr w:type="gramStart"/>
            <w:r w:rsidRPr="000C12E3">
              <w:rPr>
                <w:rFonts w:eastAsia="Calibri"/>
                <w:sz w:val="24"/>
                <w:szCs w:val="24"/>
                <w:lang w:eastAsia="en-US"/>
              </w:rPr>
              <w:t>см</w:t>
            </w:r>
            <w:proofErr w:type="gramEnd"/>
            <w:r w:rsidRPr="000C12E3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 xml:space="preserve">Требование </w:t>
            </w:r>
            <w:proofErr w:type="gramStart"/>
            <w:r w:rsidRPr="000C12E3">
              <w:rPr>
                <w:sz w:val="24"/>
                <w:szCs w:val="24"/>
              </w:rPr>
              <w:t>к</w:t>
            </w:r>
            <w:proofErr w:type="gramEnd"/>
            <w:r w:rsidRPr="000C12E3">
              <w:rPr>
                <w:sz w:val="24"/>
                <w:szCs w:val="24"/>
              </w:rPr>
              <w:t xml:space="preserve">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«О применении оборудования для распределительных сетей 10(6)/0,4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,</w:t>
      </w:r>
      <w:r w:rsidRPr="00690184">
        <w:rPr>
          <w:bCs/>
          <w:iCs/>
          <w:szCs w:val="26"/>
        </w:rPr>
        <w:t xml:space="preserve"> размещение трансформаторных подстанций 6-10/0,4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количество отходящих линий </w:t>
      </w:r>
      <w:proofErr w:type="gramStart"/>
      <w:r w:rsidRPr="00690184">
        <w:rPr>
          <w:szCs w:val="26"/>
        </w:rPr>
        <w:t>РУ НН</w:t>
      </w:r>
      <w:proofErr w:type="gramEnd"/>
      <w:r w:rsidRPr="00690184">
        <w:rPr>
          <w:szCs w:val="26"/>
        </w:rPr>
        <w:t xml:space="preserve">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 xml:space="preserve">ащиту КТП/СТП 10(6)/0,4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и 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силовые трансформаторы 6-10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при проектировании воздушного ввода с </w:t>
      </w:r>
      <w:proofErr w:type="gramStart"/>
      <w:r w:rsidRPr="00690184">
        <w:rPr>
          <w:bCs/>
          <w:iCs/>
          <w:szCs w:val="26"/>
        </w:rPr>
        <w:t>ВЛ</w:t>
      </w:r>
      <w:proofErr w:type="gramEnd"/>
      <w:r w:rsidRPr="00690184">
        <w:rPr>
          <w:bCs/>
          <w:iCs/>
          <w:szCs w:val="26"/>
        </w:rPr>
        <w:t xml:space="preserve"> 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всех открывающихся створках дверей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для ввода/выводов СИП-2 из шкафа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 xml:space="preserve">) для ввода в шкаф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в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6(10) </w:t>
      </w:r>
      <w:proofErr w:type="spellStart"/>
      <w:r>
        <w:rPr>
          <w:sz w:val="26"/>
          <w:szCs w:val="26"/>
        </w:rPr>
        <w:t>кВ</w:t>
      </w:r>
      <w:proofErr w:type="spellEnd"/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на </w:t>
      </w:r>
      <w:proofErr w:type="gramStart"/>
      <w:r w:rsidRPr="004D1C0E">
        <w:rPr>
          <w:szCs w:val="26"/>
        </w:rPr>
        <w:t>ВЛ</w:t>
      </w:r>
      <w:proofErr w:type="gramEnd"/>
      <w:r w:rsidRPr="004D1C0E">
        <w:rPr>
          <w:szCs w:val="26"/>
        </w:rPr>
        <w:t xml:space="preserve"> 10 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применить высоконадежные разъединители 10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установить на о</w:t>
      </w:r>
      <w:r w:rsidR="006F26BB">
        <w:rPr>
          <w:szCs w:val="26"/>
        </w:rPr>
        <w:t xml:space="preserve">поры ВЛ-10(6) </w:t>
      </w:r>
      <w:proofErr w:type="spellStart"/>
      <w:r w:rsidR="006F26BB">
        <w:rPr>
          <w:szCs w:val="26"/>
        </w:rPr>
        <w:t>кВ</w:t>
      </w:r>
      <w:proofErr w:type="spellEnd"/>
      <w:r w:rsidR="006F26BB">
        <w:rPr>
          <w:szCs w:val="26"/>
        </w:rPr>
        <w:t xml:space="preserve"> над приводами </w:t>
      </w:r>
      <w:r w:rsidRPr="004D1C0E">
        <w:rPr>
          <w:szCs w:val="26"/>
        </w:rPr>
        <w:t>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3F3E28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proofErr w:type="gramStart"/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</w:t>
      </w:r>
      <w:proofErr w:type="gramEnd"/>
      <w:r w:rsidRPr="006B684A">
        <w:rPr>
          <w:sz w:val="26"/>
          <w:szCs w:val="26"/>
        </w:rPr>
        <w:t xml:space="preserve">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 xml:space="preserve"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 xml:space="preserve">1,5 кв. мм для меди. Сечение соединительных проводов во вторичных цепях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Встроенные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</w:t>
      </w:r>
      <w:proofErr w:type="gramStart"/>
      <w:r w:rsidRPr="006B684A">
        <w:rPr>
          <w:sz w:val="26"/>
          <w:szCs w:val="26"/>
          <w:lang w:eastAsia="x-none"/>
        </w:rPr>
        <w:t>2</w:t>
      </w:r>
      <w:proofErr w:type="gramEnd"/>
      <w:r w:rsidRPr="006B684A">
        <w:rPr>
          <w:sz w:val="26"/>
          <w:szCs w:val="26"/>
          <w:lang w:eastAsia="x-none"/>
        </w:rPr>
        <w:t xml:space="preserve">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</w:t>
      </w:r>
      <w:proofErr w:type="gramStart"/>
      <w:r w:rsidRPr="006B684A">
        <w:rPr>
          <w:sz w:val="26"/>
          <w:szCs w:val="26"/>
          <w:lang w:eastAsia="x-none"/>
        </w:rPr>
        <w:t>ТТ</w:t>
      </w:r>
      <w:proofErr w:type="gramEnd"/>
      <w:r w:rsidRPr="006B684A">
        <w:rPr>
          <w:sz w:val="26"/>
          <w:szCs w:val="26"/>
          <w:lang w:eastAsia="x-none"/>
        </w:rPr>
        <w:t xml:space="preserve">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</w:t>
      </w:r>
      <w:proofErr w:type="gramStart"/>
      <w:r w:rsidRPr="006B684A">
        <w:rPr>
          <w:sz w:val="26"/>
          <w:szCs w:val="26"/>
        </w:rPr>
        <w:t>проведенным</w:t>
      </w:r>
      <w:proofErr w:type="gramEnd"/>
      <w:r w:rsidRPr="006B684A">
        <w:rPr>
          <w:sz w:val="26"/>
          <w:szCs w:val="26"/>
        </w:rPr>
        <w:t xml:space="preserve">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</w:t>
      </w:r>
      <w:proofErr w:type="gramStart"/>
      <w:r w:rsidRPr="006B684A">
        <w:rPr>
          <w:sz w:val="26"/>
          <w:szCs w:val="26"/>
        </w:rPr>
        <w:t>ТП / РУ</w:t>
      </w:r>
      <w:proofErr w:type="gramEnd"/>
      <w:r w:rsidRPr="006B684A">
        <w:rPr>
          <w:sz w:val="26"/>
          <w:szCs w:val="26"/>
        </w:rPr>
        <w:t>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3F3E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0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3F3E28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</w:t>
      </w:r>
      <w:proofErr w:type="gramStart"/>
      <w:r w:rsidRPr="006B684A">
        <w:rPr>
          <w:sz w:val="26"/>
          <w:szCs w:val="26"/>
          <w:lang w:val="ru-RU"/>
        </w:rPr>
        <w:t xml:space="preserve"> °С</w:t>
      </w:r>
      <w:proofErr w:type="gramEnd"/>
      <w:r w:rsidRPr="006B684A">
        <w:rPr>
          <w:sz w:val="26"/>
          <w:szCs w:val="26"/>
          <w:lang w:val="ru-RU"/>
        </w:rPr>
        <w:t xml:space="preserve">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 xml:space="preserve">- телефон </w:t>
      </w:r>
      <w:proofErr w:type="gramStart"/>
      <w:r w:rsidRPr="006B684A">
        <w:rPr>
          <w:sz w:val="26"/>
          <w:szCs w:val="26"/>
          <w:lang w:val="ru-RU"/>
        </w:rPr>
        <w:t>Единого</w:t>
      </w:r>
      <w:proofErr w:type="gramEnd"/>
      <w:r w:rsidRPr="006B684A">
        <w:rPr>
          <w:sz w:val="26"/>
          <w:szCs w:val="26"/>
          <w:lang w:val="ru-RU"/>
        </w:rPr>
        <w:t xml:space="preserve">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 w:rsidRPr="007768FA">
        <w:rPr>
          <w:sz w:val="26"/>
          <w:szCs w:val="26"/>
        </w:rPr>
        <w:t>Указаны</w:t>
      </w:r>
      <w:proofErr w:type="gramEnd"/>
      <w:r w:rsidRPr="007768FA">
        <w:rPr>
          <w:sz w:val="26"/>
          <w:szCs w:val="26"/>
        </w:rPr>
        <w:t xml:space="preserve">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 xml:space="preserve">ГОСТ </w:t>
      </w:r>
      <w:proofErr w:type="gramStart"/>
      <w:r w:rsidRPr="00690184">
        <w:rPr>
          <w:sz w:val="24"/>
          <w:szCs w:val="24"/>
        </w:rPr>
        <w:t>Р</w:t>
      </w:r>
      <w:proofErr w:type="gramEnd"/>
      <w:r w:rsidRPr="00690184">
        <w:rPr>
          <w:sz w:val="24"/>
          <w:szCs w:val="24"/>
        </w:rPr>
        <w:t xml:space="preserve">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</w:t>
      </w:r>
      <w:r w:rsidR="00564AA2">
        <w:rPr>
          <w:color w:val="000000"/>
          <w:szCs w:val="26"/>
        </w:rPr>
        <w:t xml:space="preserve">м объектов электрических сетей </w:t>
      </w:r>
      <w:r w:rsidRPr="00690184">
        <w:rPr>
          <w:color w:val="000000"/>
          <w:szCs w:val="26"/>
        </w:rPr>
        <w:t>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</w:t>
      </w:r>
      <w:proofErr w:type="gramStart"/>
      <w:r w:rsidR="003E2D8C" w:rsidRPr="00690184">
        <w:rPr>
          <w:sz w:val="26"/>
          <w:szCs w:val="26"/>
        </w:rPr>
        <w:t>Р(</w:t>
      </w:r>
      <w:proofErr w:type="gramEnd"/>
      <w:r w:rsidR="003E2D8C" w:rsidRPr="00690184">
        <w:rPr>
          <w:sz w:val="26"/>
          <w:szCs w:val="26"/>
        </w:rPr>
        <w:t>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930C95" w:rsidRDefault="00B20C24" w:rsidP="00B20C24">
      <w:pPr>
        <w:suppressAutoHyphens w:val="0"/>
        <w:jc w:val="center"/>
        <w:rPr>
          <w:i/>
          <w:sz w:val="24"/>
          <w:szCs w:val="24"/>
        </w:rPr>
      </w:pPr>
      <w:r w:rsidRPr="00B20C24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</w:t>
      </w:r>
    </w:p>
    <w:p w:rsidR="00B20C24" w:rsidRPr="00B20C24" w:rsidRDefault="00B20C24" w:rsidP="00930C95">
      <w:pPr>
        <w:suppressAutoHyphens w:val="0"/>
        <w:jc w:val="center"/>
        <w:rPr>
          <w:i/>
          <w:sz w:val="24"/>
          <w:szCs w:val="24"/>
        </w:rPr>
      </w:pPr>
      <w:r w:rsidRPr="00B20C24">
        <w:rPr>
          <w:i/>
          <w:sz w:val="24"/>
          <w:szCs w:val="24"/>
        </w:rPr>
        <w:t xml:space="preserve">ВЛ-6 </w:t>
      </w:r>
      <w:proofErr w:type="spellStart"/>
      <w:r w:rsidRPr="00B20C24">
        <w:rPr>
          <w:i/>
          <w:sz w:val="24"/>
          <w:szCs w:val="24"/>
        </w:rPr>
        <w:t>кВ</w:t>
      </w:r>
      <w:proofErr w:type="spellEnd"/>
      <w:r w:rsidRPr="00B20C24">
        <w:rPr>
          <w:i/>
          <w:sz w:val="24"/>
          <w:szCs w:val="24"/>
        </w:rPr>
        <w:t xml:space="preserve"> фидер № 617 ПС Боголюбово (инв. № 130000004480) с монтажом дополнительного участка</w:t>
      </w:r>
      <w:r w:rsidR="00930C95">
        <w:rPr>
          <w:i/>
          <w:sz w:val="24"/>
          <w:szCs w:val="24"/>
        </w:rPr>
        <w:t xml:space="preserve"> </w:t>
      </w:r>
      <w:r w:rsidRPr="00B20C24">
        <w:rPr>
          <w:i/>
          <w:sz w:val="24"/>
          <w:szCs w:val="24"/>
        </w:rPr>
        <w:t xml:space="preserve">ВЛ-6кВ,  с установкой КТП 160 </w:t>
      </w:r>
      <w:proofErr w:type="spellStart"/>
      <w:r w:rsidRPr="00B20C24">
        <w:rPr>
          <w:i/>
          <w:sz w:val="24"/>
          <w:szCs w:val="24"/>
        </w:rPr>
        <w:t>кВА</w:t>
      </w:r>
      <w:proofErr w:type="spellEnd"/>
      <w:r w:rsidRPr="00B20C24">
        <w:rPr>
          <w:i/>
          <w:sz w:val="24"/>
          <w:szCs w:val="24"/>
        </w:rPr>
        <w:t xml:space="preserve">  с трансформатором 160 </w:t>
      </w:r>
      <w:proofErr w:type="spellStart"/>
      <w:r w:rsidRPr="00B20C24">
        <w:rPr>
          <w:i/>
          <w:sz w:val="24"/>
          <w:szCs w:val="24"/>
        </w:rPr>
        <w:t>кВА</w:t>
      </w:r>
      <w:proofErr w:type="spellEnd"/>
      <w:r w:rsidRPr="00B20C24">
        <w:rPr>
          <w:i/>
          <w:sz w:val="24"/>
          <w:szCs w:val="24"/>
        </w:rPr>
        <w:t xml:space="preserve"> и строительством ВЛ-0,4кВ от КТП 160 </w:t>
      </w:r>
      <w:proofErr w:type="spellStart"/>
      <w:r w:rsidRPr="00B20C24">
        <w:rPr>
          <w:i/>
          <w:sz w:val="24"/>
          <w:szCs w:val="24"/>
        </w:rPr>
        <w:t>кВА</w:t>
      </w:r>
      <w:proofErr w:type="spellEnd"/>
      <w:r w:rsidRPr="00B20C24">
        <w:rPr>
          <w:i/>
          <w:sz w:val="24"/>
          <w:szCs w:val="24"/>
        </w:rPr>
        <w:t xml:space="preserve"> в п. Боголюбово Суздальского района; реконструкции системы учета электрической энергии Суздальского РЭС (инв. № 140000044139).</w:t>
      </w:r>
    </w:p>
    <w:p w:rsidR="00137919" w:rsidRDefault="00137919" w:rsidP="00B20C24">
      <w:pPr>
        <w:suppressAutoHyphens w:val="0"/>
        <w:jc w:val="center"/>
        <w:rPr>
          <w:sz w:val="26"/>
          <w:lang w:eastAsia="ru-RU"/>
        </w:rPr>
      </w:pPr>
    </w:p>
    <w:p w:rsidR="00316DC4" w:rsidRPr="00690184" w:rsidRDefault="00316DC4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B20C24" w:rsidRDefault="00B20C24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Начальник</w:t>
      </w:r>
      <w:r w:rsidR="00B20C2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УКС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</w:t>
      </w:r>
      <w:r w:rsidR="00B51C4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="00B20C24">
        <w:rPr>
          <w:sz w:val="26"/>
          <w:szCs w:val="26"/>
          <w:lang w:eastAsia="ru-RU"/>
        </w:rPr>
        <w:t xml:space="preserve">          </w:t>
      </w:r>
      <w:proofErr w:type="spellStart"/>
      <w:r w:rsidR="00B20C24">
        <w:rPr>
          <w:sz w:val="26"/>
          <w:szCs w:val="26"/>
          <w:lang w:eastAsia="ru-RU"/>
        </w:rPr>
        <w:t>В.В.Романов</w:t>
      </w:r>
      <w:proofErr w:type="spellEnd"/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34.45pt" o:ole="">
            <v:imagedata r:id="rId12" o:title=""/>
          </v:shape>
          <o:OLEObject Type="Embed" ProgID="Visio.Drawing.11" ShapeID="_x0000_i1025" DrawAspect="Content" ObjectID="_1730118282" r:id="rId13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4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AE0" w:rsidRDefault="00DB5AE0">
      <w:r>
        <w:separator/>
      </w:r>
    </w:p>
  </w:endnote>
  <w:endnote w:type="continuationSeparator" w:id="0">
    <w:p w:rsidR="00DB5AE0" w:rsidRDefault="00DB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AE0" w:rsidRDefault="00DB5AE0">
      <w:r>
        <w:separator/>
      </w:r>
    </w:p>
  </w:footnote>
  <w:footnote w:type="continuationSeparator" w:id="0">
    <w:p w:rsidR="00DB5AE0" w:rsidRDefault="00DB5AE0">
      <w:r>
        <w:continuationSeparator/>
      </w:r>
    </w:p>
  </w:footnote>
  <w:footnote w:id="1">
    <w:p w:rsidR="00DE2CE4" w:rsidRDefault="00DE2CE4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CE4" w:rsidRDefault="00DE2CE4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F3E28">
      <w:rPr>
        <w:noProof/>
      </w:rPr>
      <w:t>26</w:t>
    </w:r>
    <w:r>
      <w:fldChar w:fldCharType="end"/>
    </w:r>
  </w:p>
  <w:p w:rsidR="00DE2CE4" w:rsidRDefault="00DE2CE4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D0A"/>
    <w:rsid w:val="00316DC4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3E28"/>
    <w:rsid w:val="003F4D0A"/>
    <w:rsid w:val="003F5651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A2A9C"/>
    <w:rsid w:val="004B0A42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64AA2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6BB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5EED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256E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83963"/>
    <w:rsid w:val="00890A67"/>
    <w:rsid w:val="008A56D1"/>
    <w:rsid w:val="008A65EA"/>
    <w:rsid w:val="008B48F9"/>
    <w:rsid w:val="008B5595"/>
    <w:rsid w:val="008C3171"/>
    <w:rsid w:val="008C4F56"/>
    <w:rsid w:val="008C73C2"/>
    <w:rsid w:val="008D1529"/>
    <w:rsid w:val="008D6552"/>
    <w:rsid w:val="008E0A31"/>
    <w:rsid w:val="008E1D21"/>
    <w:rsid w:val="008E279C"/>
    <w:rsid w:val="008E2F6A"/>
    <w:rsid w:val="00902D9A"/>
    <w:rsid w:val="009121C6"/>
    <w:rsid w:val="00914BA6"/>
    <w:rsid w:val="00920FCC"/>
    <w:rsid w:val="00923C24"/>
    <w:rsid w:val="00925EC8"/>
    <w:rsid w:val="00930C95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24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0420"/>
    <w:rsid w:val="00D4170F"/>
    <w:rsid w:val="00D43729"/>
    <w:rsid w:val="00D632A4"/>
    <w:rsid w:val="00D66EE5"/>
    <w:rsid w:val="00D72858"/>
    <w:rsid w:val="00D7664E"/>
    <w:rsid w:val="00D81066"/>
    <w:rsid w:val="00D81B54"/>
    <w:rsid w:val="00D82685"/>
    <w:rsid w:val="00D87DA2"/>
    <w:rsid w:val="00DB5AE0"/>
    <w:rsid w:val="00DC0796"/>
    <w:rsid w:val="00DC3172"/>
    <w:rsid w:val="00DC4459"/>
    <w:rsid w:val="00DC4AAD"/>
    <w:rsid w:val="00DC7892"/>
    <w:rsid w:val="00DE034D"/>
    <w:rsid w:val="00DE2CE4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B4ADE"/>
    <w:rsid w:val="00EC3D66"/>
    <w:rsid w:val="00EC4871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5EB"/>
    <w:rsid w:val="00F25B06"/>
    <w:rsid w:val="00F34F32"/>
    <w:rsid w:val="00F35543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stp.ru/gost/34_603_9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39B2-C3B3-40E6-BE02-3FC6DEBC1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9055</Words>
  <Characters>51614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60548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10</cp:revision>
  <cp:lastPrinted>2022-11-16T12:38:00Z</cp:lastPrinted>
  <dcterms:created xsi:type="dcterms:W3CDTF">2022-08-22T07:07:00Z</dcterms:created>
  <dcterms:modified xsi:type="dcterms:W3CDTF">2022-11-16T12:38:00Z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